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74ED0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65481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654817" w:rsidRDefault="00430D4C" w:rsidP="00654817">
      <w:pPr>
        <w:spacing w:after="0" w:line="36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Pr="00E310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7B1EAE">
      <w:pPr>
        <w:spacing w:after="0" w:line="360" w:lineRule="auto"/>
        <w:ind w:left="5529" w:firstLine="3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430D4C" w:rsidRPr="00E3100A" w:rsidRDefault="00654817" w:rsidP="00430D4C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974ED0" w:rsidRDefault="00430D4C" w:rsidP="00430D4C">
      <w:pPr>
        <w:spacing w:after="0"/>
        <w:jc w:val="right"/>
        <w:rPr>
          <w:rFonts w:ascii="Times New Roman" w:hAnsi="Times New Roman"/>
        </w:rPr>
      </w:pPr>
      <w:r w:rsidRPr="00654817">
        <w:rPr>
          <w:rFonts w:ascii="Times New Roman" w:hAnsi="Times New Roman"/>
          <w:lang w:val="en-US"/>
        </w:rPr>
        <w:t>«_____»________________20</w:t>
      </w:r>
      <w:r w:rsidR="00B63AC3" w:rsidRPr="00654817">
        <w:rPr>
          <w:rFonts w:ascii="Times New Roman" w:hAnsi="Times New Roman"/>
          <w:lang w:val="en-US"/>
        </w:rPr>
        <w:t>2</w:t>
      </w:r>
      <w:r w:rsidR="00974ED0">
        <w:rPr>
          <w:rFonts w:ascii="Times New Roman" w:hAnsi="Times New Roman"/>
        </w:rPr>
        <w:t>1</w:t>
      </w:r>
    </w:p>
    <w:p w:rsidR="00430D4C" w:rsidRPr="0065481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ул.</w:t>
      </w:r>
      <w:r w:rsidR="00413F77">
        <w:rPr>
          <w:rFonts w:ascii="Times New Roman" w:hAnsi="Times New Roman"/>
          <w:sz w:val="24"/>
          <w:szCs w:val="24"/>
        </w:rPr>
        <w:t xml:space="preserve"> </w:t>
      </w:r>
      <w:r w:rsidR="00512BC7">
        <w:rPr>
          <w:rFonts w:ascii="Times New Roman" w:hAnsi="Times New Roman"/>
          <w:sz w:val="24"/>
          <w:szCs w:val="24"/>
        </w:rPr>
        <w:t>Пионерская</w:t>
      </w:r>
      <w:r w:rsidR="009D26CA"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д.1а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512BC7">
        <w:rPr>
          <w:rFonts w:ascii="Times New Roman" w:hAnsi="Times New Roman"/>
          <w:sz w:val="24"/>
          <w:szCs w:val="24"/>
        </w:rPr>
        <w:t>1960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  <w:r w:rsidR="001C253C">
        <w:rPr>
          <w:rFonts w:ascii="Times New Roman" w:hAnsi="Times New Roman"/>
          <w:sz w:val="24"/>
          <w:szCs w:val="24"/>
        </w:rPr>
        <w:t>40%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</w:t>
      </w:r>
      <w:r w:rsidR="00512BC7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512BC7">
        <w:rPr>
          <w:rFonts w:ascii="Times New Roman" w:hAnsi="Times New Roman"/>
          <w:sz w:val="24"/>
          <w:szCs w:val="24"/>
          <w:u w:val="single"/>
        </w:rPr>
        <w:t>31177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93C99">
        <w:rPr>
          <w:rFonts w:ascii="Times New Roman" w:hAnsi="Times New Roman"/>
          <w:sz w:val="24"/>
          <w:szCs w:val="24"/>
          <w:u w:val="single"/>
        </w:rPr>
        <w:t>712</w:t>
      </w:r>
      <w:r w:rsidR="00512BC7">
        <w:rPr>
          <w:rFonts w:ascii="Times New Roman" w:hAnsi="Times New Roman"/>
          <w:sz w:val="24"/>
          <w:szCs w:val="24"/>
          <w:u w:val="single"/>
        </w:rPr>
        <w:t>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12BC7">
        <w:rPr>
          <w:rFonts w:ascii="Times New Roman" w:hAnsi="Times New Roman"/>
          <w:sz w:val="24"/>
          <w:szCs w:val="24"/>
          <w:u w:val="single"/>
        </w:rPr>
        <w:t>223,3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512BC7">
        <w:rPr>
          <w:rFonts w:ascii="Times New Roman" w:hAnsi="Times New Roman"/>
          <w:sz w:val="24"/>
          <w:szCs w:val="24"/>
        </w:rPr>
        <w:t>1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AA2EE9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52635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A2EE9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5263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A2EE9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252635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A2EE9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AA2EE9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A2EE9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AA2EE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иферная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25263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ощатые</w:t>
            </w:r>
            <w:r>
              <w:rPr>
                <w:rFonts w:ascii="Times New Roman" w:hAnsi="Times New Roman"/>
                <w:sz w:val="24"/>
                <w:szCs w:val="24"/>
              </w:rPr>
              <w:t>, окрашены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52635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252635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74ED0">
        <w:rPr>
          <w:rFonts w:ascii="Times New Roman" w:hAnsi="Times New Roman"/>
          <w:sz w:val="24"/>
          <w:szCs w:val="24"/>
        </w:rPr>
        <w:t>ачальник</w:t>
      </w:r>
      <w:r w:rsidR="00430D4C">
        <w:rPr>
          <w:rFonts w:ascii="Times New Roman" w:hAnsi="Times New Roman"/>
          <w:sz w:val="24"/>
          <w:szCs w:val="24"/>
        </w:rPr>
        <w:t xml:space="preserve"> отдела ЖКХ</w:t>
      </w:r>
      <w:r w:rsidR="00EB6DCC">
        <w:rPr>
          <w:rFonts w:ascii="Times New Roman" w:hAnsi="Times New Roman"/>
          <w:sz w:val="24"/>
          <w:szCs w:val="24"/>
        </w:rPr>
        <w:t xml:space="preserve"> Администрации г</w:t>
      </w:r>
      <w:proofErr w:type="gramStart"/>
      <w:r w:rsidR="00EB6DCC">
        <w:rPr>
          <w:rFonts w:ascii="Times New Roman" w:hAnsi="Times New Roman"/>
          <w:sz w:val="24"/>
          <w:szCs w:val="24"/>
        </w:rPr>
        <w:t>.С</w:t>
      </w:r>
      <w:proofErr w:type="gramEnd"/>
      <w:r w:rsidR="00EB6DCC">
        <w:rPr>
          <w:rFonts w:ascii="Times New Roman" w:hAnsi="Times New Roman"/>
          <w:sz w:val="24"/>
          <w:szCs w:val="24"/>
        </w:rPr>
        <w:t>уджи</w:t>
      </w:r>
      <w:r w:rsidR="00430D4C">
        <w:rPr>
          <w:rFonts w:ascii="Times New Roman" w:hAnsi="Times New Roman"/>
          <w:sz w:val="24"/>
          <w:szCs w:val="24"/>
        </w:rPr>
        <w:t xml:space="preserve"> </w:t>
      </w:r>
      <w:r w:rsidR="00EB6DCC">
        <w:rPr>
          <w:rFonts w:ascii="Times New Roman" w:hAnsi="Times New Roman"/>
          <w:sz w:val="24"/>
          <w:szCs w:val="24"/>
        </w:rPr>
        <w:t>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974ED0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974ED0">
              <w:rPr>
                <w:rFonts w:ascii="Times New Roman" w:hAnsi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9574D"/>
    <w:rsid w:val="001C253C"/>
    <w:rsid w:val="001E576B"/>
    <w:rsid w:val="0020132C"/>
    <w:rsid w:val="0020194C"/>
    <w:rsid w:val="0024310C"/>
    <w:rsid w:val="00252635"/>
    <w:rsid w:val="0028633D"/>
    <w:rsid w:val="00293EFD"/>
    <w:rsid w:val="002B12AB"/>
    <w:rsid w:val="002C6E7F"/>
    <w:rsid w:val="002D19DF"/>
    <w:rsid w:val="00361FD2"/>
    <w:rsid w:val="00374E9B"/>
    <w:rsid w:val="003C0701"/>
    <w:rsid w:val="00413F77"/>
    <w:rsid w:val="004167D0"/>
    <w:rsid w:val="00430D4C"/>
    <w:rsid w:val="00465BA9"/>
    <w:rsid w:val="0048504B"/>
    <w:rsid w:val="004B248C"/>
    <w:rsid w:val="004E65AE"/>
    <w:rsid w:val="00512BC7"/>
    <w:rsid w:val="005218D5"/>
    <w:rsid w:val="00525FC6"/>
    <w:rsid w:val="0058025B"/>
    <w:rsid w:val="00593C99"/>
    <w:rsid w:val="005B1BD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74ED0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2EE9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1E47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B6DCC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3C664-92F1-4618-9851-9F9CBF09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2020-12-15T08:46:00Z</cp:lastPrinted>
  <dcterms:created xsi:type="dcterms:W3CDTF">2020-12-15T10:58:00Z</dcterms:created>
  <dcterms:modified xsi:type="dcterms:W3CDTF">2021-02-15T10:46:00Z</dcterms:modified>
</cp:coreProperties>
</file>